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68F5BD46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C44BFC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C44BFC">
        <w:rPr>
          <w:sz w:val="32"/>
          <w:szCs w:val="32"/>
        </w:rPr>
        <w:t xml:space="preserve">április </w:t>
      </w:r>
      <w:r w:rsidR="008D59D1">
        <w:rPr>
          <w:sz w:val="32"/>
          <w:szCs w:val="32"/>
        </w:rPr>
        <w:t>25</w:t>
      </w:r>
      <w:r w:rsidR="00C44BFC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3116A574" w:rsidR="0037512C" w:rsidRPr="00DC5CC6" w:rsidRDefault="00F44839" w:rsidP="00820D94">
      <w:pPr>
        <w:pStyle w:val="Listaszerbekezds"/>
        <w:shd w:val="clear" w:color="auto" w:fill="FFFFFF"/>
        <w:spacing w:line="240" w:lineRule="auto"/>
        <w:ind w:left="1140"/>
        <w:rPr>
          <w:b/>
          <w:u w:val="single"/>
        </w:rPr>
      </w:pPr>
      <w:r>
        <w:rPr>
          <w:b/>
          <w:u w:val="single"/>
          <w:lang w:val="hu-HU"/>
        </w:rPr>
        <w:t xml:space="preserve">3. </w:t>
      </w:r>
      <w:proofErr w:type="spellStart"/>
      <w:r>
        <w:rPr>
          <w:b/>
          <w:u w:val="single"/>
          <w:lang w:val="hu-HU"/>
        </w:rPr>
        <w:t>b</w:t>
      </w:r>
      <w:r w:rsidR="00347A67">
        <w:rPr>
          <w:b/>
          <w:u w:val="single"/>
          <w:lang w:val="hu-HU"/>
        </w:rPr>
        <w:t>.</w:t>
      </w:r>
      <w:proofErr w:type="spellEnd"/>
      <w:r w:rsidR="00347A67">
        <w:rPr>
          <w:b/>
          <w:u w:val="single"/>
          <w:lang w:val="hu-HU"/>
        </w:rPr>
        <w:t xml:space="preserve"> </w:t>
      </w:r>
      <w:r w:rsidR="0037512C" w:rsidRPr="00DC5CC6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5C767DBA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A6468B">
        <w:rPr>
          <w:bCs/>
        </w:rPr>
        <w:t>Gondozási Központ kérelme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17424905" w:rsidR="0037512C" w:rsidRPr="008A1176" w:rsidRDefault="0037512C" w:rsidP="0037512C">
      <w:pPr>
        <w:shd w:val="clear" w:color="auto" w:fill="FFFFFF"/>
        <w:rPr>
          <w:bCs/>
        </w:rPr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A1176" w:rsidRPr="008A1176">
        <w:rPr>
          <w:bCs/>
        </w:rPr>
        <w:t>Krivikné Zahorecz Anita Intézményvezető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C84E78A" w:rsidR="001B0C28" w:rsidRPr="00A6468B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F96B61" w:rsidRPr="00F96B61">
        <w:rPr>
          <w:bCs/>
        </w:rPr>
        <w:t>Szociális, Kulturális, Egészségügyi és Sport Bizottság</w:t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49BA9A90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="00F11E79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267C7DA6" w14:textId="5FD90A50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C44BFC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C44BFC">
        <w:rPr>
          <w:b/>
          <w:sz w:val="28"/>
        </w:rPr>
        <w:t xml:space="preserve">április </w:t>
      </w:r>
      <w:r w:rsidR="008D59D1">
        <w:rPr>
          <w:b/>
          <w:sz w:val="28"/>
        </w:rPr>
        <w:t>25</w:t>
      </w:r>
      <w:r w:rsidR="003D244B">
        <w:rPr>
          <w:b/>
          <w:sz w:val="28"/>
        </w:rPr>
        <w:t>-</w:t>
      </w:r>
      <w:r w:rsidR="00BE2608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A6468B">
        <w:rPr>
          <w:b/>
          <w:sz w:val="28"/>
        </w:rPr>
        <w:t xml:space="preserve">Gondozási Központ </w:t>
      </w:r>
      <w:r w:rsidR="008A1176">
        <w:rPr>
          <w:b/>
          <w:sz w:val="28"/>
        </w:rPr>
        <w:t>kérelme</w:t>
      </w:r>
      <w:r w:rsidR="00A6468B">
        <w:rPr>
          <w:b/>
          <w:sz w:val="28"/>
        </w:rPr>
        <w:t xml:space="preserve"> tárgyában</w:t>
      </w:r>
    </w:p>
    <w:p w14:paraId="75801BF8" w14:textId="77777777" w:rsidR="008F13A7" w:rsidRPr="00602176" w:rsidRDefault="008F13A7" w:rsidP="0037512C">
      <w:pPr>
        <w:jc w:val="center"/>
        <w:rPr>
          <w:b/>
        </w:rPr>
      </w:pPr>
    </w:p>
    <w:p w14:paraId="72E325B3" w14:textId="77777777" w:rsidR="0037512C" w:rsidRPr="005D0685" w:rsidRDefault="0037512C" w:rsidP="00A6468B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3342B39D" w:rsidR="0037512C" w:rsidRDefault="0037512C" w:rsidP="0037512C">
      <w:pPr>
        <w:jc w:val="center"/>
        <w:rPr>
          <w:b/>
        </w:rPr>
      </w:pPr>
    </w:p>
    <w:p w14:paraId="20F153DF" w14:textId="6B6AA977" w:rsidR="00690DAC" w:rsidRDefault="008A1176" w:rsidP="008A1176">
      <w:pPr>
        <w:rPr>
          <w:bCs/>
        </w:rPr>
      </w:pPr>
      <w:r>
        <w:rPr>
          <w:bCs/>
        </w:rPr>
        <w:t xml:space="preserve">A Gondozási Központ Intézményvezetőjétől érkezett előterjesztés megváltozott </w:t>
      </w:r>
      <w:proofErr w:type="spellStart"/>
      <w:r>
        <w:rPr>
          <w:bCs/>
        </w:rPr>
        <w:t>munaképességű</w:t>
      </w:r>
      <w:proofErr w:type="spellEnd"/>
      <w:r>
        <w:rPr>
          <w:bCs/>
        </w:rPr>
        <w:t xml:space="preserve"> dolgozó alkalmazásának kérdése tárgyában. Elmondja, 2021. 10. 18. napjától </w:t>
      </w:r>
      <w:r w:rsidR="00AF06D0">
        <w:rPr>
          <w:bCs/>
        </w:rPr>
        <w:t xml:space="preserve">a „Megváltozott munkaképességű emberek támogatása” c. program keretében rehabilitációs járadékban részesülő munkavállalót alkalmaznak 2022. 04. 17. napjáig. </w:t>
      </w:r>
    </w:p>
    <w:p w14:paraId="75F42287" w14:textId="0EF83B84" w:rsidR="00AF06D0" w:rsidRDefault="00AF06D0" w:rsidP="008A1176">
      <w:pPr>
        <w:rPr>
          <w:bCs/>
        </w:rPr>
      </w:pPr>
      <w:r>
        <w:rPr>
          <w:bCs/>
        </w:rPr>
        <w:t>Sajnos a további pályázati feltételeknek nem felelt meg az intézmény</w:t>
      </w:r>
      <w:r w:rsidR="0001580A">
        <w:rPr>
          <w:bCs/>
        </w:rPr>
        <w:t xml:space="preserve">, mivel nem rendelkeznek rehabilitációs akkreditációs </w:t>
      </w:r>
      <w:proofErr w:type="spellStart"/>
      <w:r w:rsidR="0001580A">
        <w:rPr>
          <w:bCs/>
        </w:rPr>
        <w:t>tanusítvánnyal</w:t>
      </w:r>
      <w:proofErr w:type="spellEnd"/>
      <w:r w:rsidR="0001580A">
        <w:rPr>
          <w:bCs/>
        </w:rPr>
        <w:t xml:space="preserve">. </w:t>
      </w:r>
    </w:p>
    <w:p w14:paraId="3DBC0887" w14:textId="0A93FCF9" w:rsidR="00B2289B" w:rsidRDefault="0001580A" w:rsidP="008A1176">
      <w:pPr>
        <w:rPr>
          <w:bCs/>
        </w:rPr>
      </w:pPr>
      <w:r>
        <w:rPr>
          <w:bCs/>
        </w:rPr>
        <w:t xml:space="preserve">2022. évben a rehabilitációs hozzájárulás éves összege: </w:t>
      </w:r>
      <w:proofErr w:type="gramStart"/>
      <w:r>
        <w:rPr>
          <w:bCs/>
        </w:rPr>
        <w:t>2.225.000,-</w:t>
      </w:r>
      <w:proofErr w:type="gramEnd"/>
      <w:r>
        <w:rPr>
          <w:bCs/>
        </w:rPr>
        <w:t xml:space="preserve"> Ft. A jelenleg </w:t>
      </w:r>
      <w:proofErr w:type="spellStart"/>
      <w:r>
        <w:rPr>
          <w:bCs/>
        </w:rPr>
        <w:t>foglalkoztott</w:t>
      </w:r>
      <w:proofErr w:type="spellEnd"/>
      <w:r>
        <w:rPr>
          <w:bCs/>
        </w:rPr>
        <w:t xml:space="preserve"> munkavállaló havi bruttó bére </w:t>
      </w:r>
      <w:proofErr w:type="spellStart"/>
      <w:r>
        <w:rPr>
          <w:bCs/>
        </w:rPr>
        <w:t>szoc</w:t>
      </w:r>
      <w:proofErr w:type="spellEnd"/>
      <w:r>
        <w:rPr>
          <w:bCs/>
        </w:rPr>
        <w:t>. hóval</w:t>
      </w:r>
      <w:r w:rsidR="00B2289B">
        <w:rPr>
          <w:bCs/>
        </w:rPr>
        <w:t xml:space="preserve"> </w:t>
      </w:r>
      <w:r>
        <w:rPr>
          <w:bCs/>
        </w:rPr>
        <w:t xml:space="preserve">együtt </w:t>
      </w:r>
      <w:r w:rsidR="00B2289B">
        <w:rPr>
          <w:bCs/>
        </w:rPr>
        <w:t>169.500 Ft,</w:t>
      </w:r>
      <w:r w:rsidR="00864C40">
        <w:rPr>
          <w:bCs/>
        </w:rPr>
        <w:t xml:space="preserve"> a dolgozó</w:t>
      </w:r>
      <w:r w:rsidR="00B2289B">
        <w:rPr>
          <w:bCs/>
        </w:rPr>
        <w:t xml:space="preserve"> munká</w:t>
      </w:r>
      <w:r w:rsidR="00864C40">
        <w:rPr>
          <w:bCs/>
        </w:rPr>
        <w:t>jával meg vannak elégedve</w:t>
      </w:r>
      <w:r w:rsidR="00B2289B">
        <w:rPr>
          <w:bCs/>
        </w:rPr>
        <w:t>, megbízható munkaerő</w:t>
      </w:r>
      <w:r w:rsidR="00864C40">
        <w:rPr>
          <w:bCs/>
        </w:rPr>
        <w:t>nek tartják</w:t>
      </w:r>
      <w:r w:rsidR="00B2289B">
        <w:rPr>
          <w:bCs/>
        </w:rPr>
        <w:t>.</w:t>
      </w:r>
      <w:r w:rsidR="00864C40" w:rsidRPr="00864C40">
        <w:rPr>
          <w:bCs/>
        </w:rPr>
        <w:t xml:space="preserve"> </w:t>
      </w:r>
      <w:r w:rsidR="00864C40">
        <w:rPr>
          <w:bCs/>
        </w:rPr>
        <w:t>(Levél mellékelten csatolva.)</w:t>
      </w:r>
    </w:p>
    <w:p w14:paraId="1CD9DCF0" w14:textId="408E2328" w:rsidR="00B2289B" w:rsidRDefault="00B2289B" w:rsidP="008A1176">
      <w:pPr>
        <w:rPr>
          <w:bCs/>
        </w:rPr>
      </w:pPr>
      <w:r>
        <w:rPr>
          <w:bCs/>
        </w:rPr>
        <w:t>Az Intézményvezető alkalmazni szeretné a munkavállalót, ezért kéri felvételét</w:t>
      </w:r>
      <w:r w:rsidR="00864C40">
        <w:rPr>
          <w:bCs/>
        </w:rPr>
        <w:t xml:space="preserve">, </w:t>
      </w:r>
      <w:proofErr w:type="spellStart"/>
      <w:r w:rsidR="00864C40">
        <w:rPr>
          <w:bCs/>
        </w:rPr>
        <w:t>továbbfoglalkoztatásra</w:t>
      </w:r>
      <w:proofErr w:type="spellEnd"/>
      <w:r w:rsidR="00864C40">
        <w:rPr>
          <w:bCs/>
        </w:rPr>
        <w:t xml:space="preserve">. </w:t>
      </w:r>
    </w:p>
    <w:p w14:paraId="28749D0E" w14:textId="1CB9D75D" w:rsidR="00690DAC" w:rsidRPr="008A1176" w:rsidRDefault="00690DAC" w:rsidP="008A1176">
      <w:pPr>
        <w:jc w:val="left"/>
        <w:rPr>
          <w:bCs/>
        </w:rPr>
      </w:pPr>
    </w:p>
    <w:p w14:paraId="2087C3E2" w14:textId="77777777" w:rsidR="00690DAC" w:rsidRDefault="00690DAC" w:rsidP="0037512C">
      <w:pPr>
        <w:jc w:val="center"/>
        <w:rPr>
          <w:b/>
        </w:rPr>
      </w:pPr>
    </w:p>
    <w:p w14:paraId="34378249" w14:textId="059486E5" w:rsidR="004B014F" w:rsidRDefault="004B014F" w:rsidP="00A6468B">
      <w:pPr>
        <w:spacing w:after="160" w:line="259" w:lineRule="auto"/>
        <w:rPr>
          <w:rFonts w:eastAsiaTheme="minorHAnsi"/>
        </w:rPr>
      </w:pPr>
      <w:r>
        <w:rPr>
          <w:rFonts w:eastAsiaTheme="minorHAnsi"/>
        </w:rPr>
        <w:t xml:space="preserve">Kérem a Tisztelt Képviselő-testületet </w:t>
      </w:r>
      <w:r w:rsidR="00B2289B">
        <w:rPr>
          <w:rFonts w:eastAsiaTheme="minorHAnsi"/>
        </w:rPr>
        <w:t xml:space="preserve">az </w:t>
      </w:r>
      <w:r>
        <w:rPr>
          <w:rFonts w:eastAsiaTheme="minorHAnsi"/>
        </w:rPr>
        <w:t>előterjesztés megvitatására és a határozat meghozatalára.</w:t>
      </w:r>
    </w:p>
    <w:p w14:paraId="4DCC1A1F" w14:textId="574A6480" w:rsidR="00A6468B" w:rsidRPr="00A6468B" w:rsidRDefault="00A6468B" w:rsidP="00A6468B">
      <w:pPr>
        <w:spacing w:after="160" w:line="259" w:lineRule="auto"/>
        <w:jc w:val="center"/>
        <w:rPr>
          <w:rFonts w:eastAsiaTheme="minorHAnsi"/>
          <w:b/>
          <w:bCs/>
        </w:rPr>
      </w:pPr>
      <w:r w:rsidRPr="00A6468B">
        <w:rPr>
          <w:rFonts w:eastAsiaTheme="minorHAnsi"/>
          <w:b/>
          <w:bCs/>
        </w:rPr>
        <w:t>Határozati javaslat:</w:t>
      </w:r>
    </w:p>
    <w:p w14:paraId="3672C4B1" w14:textId="476043BC" w:rsid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>Gádoros Nagyközség Önkormányzat</w:t>
      </w:r>
      <w:r w:rsidR="004B014F">
        <w:rPr>
          <w:rFonts w:eastAsiaTheme="minorHAnsi"/>
        </w:rPr>
        <w:t xml:space="preserve"> Képviselő-testülete</w:t>
      </w:r>
      <w:r w:rsidRPr="00A6468B">
        <w:rPr>
          <w:rFonts w:eastAsiaTheme="minorHAnsi"/>
        </w:rPr>
        <w:t xml:space="preserve"> hozzájárul ahhoz, hogy a Gondozási Központ </w:t>
      </w:r>
      <w:r w:rsidR="00347A67">
        <w:rPr>
          <w:rFonts w:eastAsiaTheme="minorHAnsi"/>
        </w:rPr>
        <w:t>Intézményvezetője</w:t>
      </w:r>
      <w:r w:rsidR="00B2289B">
        <w:rPr>
          <w:rFonts w:eastAsiaTheme="minorHAnsi"/>
        </w:rPr>
        <w:t xml:space="preserve"> megváltozott munkaképességű</w:t>
      </w:r>
      <w:r w:rsidR="004A0B81">
        <w:rPr>
          <w:rFonts w:eastAsiaTheme="minorHAnsi"/>
        </w:rPr>
        <w:t xml:space="preserve"> munkavállalót alkalmazzon – intézményi takarító munkakörben - napi 6 órás munkarendben</w:t>
      </w:r>
      <w:r w:rsidR="002B2C76">
        <w:rPr>
          <w:rFonts w:eastAsiaTheme="minorHAnsi"/>
        </w:rPr>
        <w:t>.</w:t>
      </w:r>
    </w:p>
    <w:p w14:paraId="350E3624" w14:textId="77777777" w:rsidR="00745AE0" w:rsidRPr="00A6468B" w:rsidRDefault="00745AE0" w:rsidP="00A6468B">
      <w:pPr>
        <w:spacing w:after="160" w:line="259" w:lineRule="auto"/>
        <w:rPr>
          <w:rFonts w:eastAsiaTheme="minorHAnsi"/>
        </w:rPr>
      </w:pPr>
    </w:p>
    <w:p w14:paraId="03B909AB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Felelős: </w:t>
      </w:r>
      <w:r w:rsidRPr="00A6468B">
        <w:rPr>
          <w:rFonts w:eastAsiaTheme="minorHAnsi"/>
        </w:rPr>
        <w:tab/>
        <w:t>Dr. Szilágyi Tibor polgármester</w:t>
      </w:r>
    </w:p>
    <w:p w14:paraId="6CB4A435" w14:textId="407D4EDC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ab/>
      </w:r>
      <w:r w:rsidRPr="00A6468B">
        <w:rPr>
          <w:rFonts w:eastAsiaTheme="minorHAnsi"/>
        </w:rPr>
        <w:tab/>
        <w:t xml:space="preserve">Krivikné Zahorecz Anita </w:t>
      </w:r>
      <w:r w:rsidR="00690DAC">
        <w:rPr>
          <w:rFonts w:eastAsiaTheme="minorHAnsi"/>
        </w:rPr>
        <w:t>Gondozási Központ I</w:t>
      </w:r>
      <w:r w:rsidRPr="00A6468B">
        <w:rPr>
          <w:rFonts w:eastAsiaTheme="minorHAnsi"/>
        </w:rPr>
        <w:t>ntézményvezető</w:t>
      </w:r>
    </w:p>
    <w:p w14:paraId="20126F22" w14:textId="77777777" w:rsidR="00A6468B" w:rsidRPr="00A6468B" w:rsidRDefault="00A6468B" w:rsidP="00A6468B">
      <w:pPr>
        <w:rPr>
          <w:rFonts w:eastAsiaTheme="minorHAnsi"/>
        </w:rPr>
      </w:pPr>
      <w:r w:rsidRPr="00A6468B">
        <w:rPr>
          <w:rFonts w:eastAsiaTheme="minorHAnsi"/>
        </w:rPr>
        <w:t xml:space="preserve">Határidő: </w:t>
      </w:r>
      <w:r w:rsidRPr="00A6468B">
        <w:rPr>
          <w:rFonts w:eastAsiaTheme="minorHAnsi"/>
        </w:rPr>
        <w:tab/>
        <w:t>értelem szerint</w:t>
      </w:r>
    </w:p>
    <w:p w14:paraId="584103C4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513A5463" w14:textId="4AD10A85" w:rsidR="00A6468B" w:rsidRPr="00A6468B" w:rsidRDefault="00A6468B" w:rsidP="00A6468B">
      <w:pPr>
        <w:spacing w:after="160" w:line="259" w:lineRule="auto"/>
        <w:rPr>
          <w:rFonts w:eastAsiaTheme="minorHAnsi"/>
        </w:rPr>
      </w:pPr>
      <w:r w:rsidRPr="00A6468B">
        <w:rPr>
          <w:rFonts w:eastAsiaTheme="minorHAnsi"/>
        </w:rPr>
        <w:t xml:space="preserve">Gádoros, </w:t>
      </w:r>
      <w:r w:rsidR="00690DAC">
        <w:rPr>
          <w:rFonts w:eastAsiaTheme="minorHAnsi"/>
        </w:rPr>
        <w:t>2022. április</w:t>
      </w:r>
      <w:r w:rsidR="002B2C76">
        <w:rPr>
          <w:rFonts w:eastAsiaTheme="minorHAnsi"/>
        </w:rPr>
        <w:t xml:space="preserve"> 21.</w:t>
      </w:r>
    </w:p>
    <w:p w14:paraId="45C4402B" w14:textId="77777777" w:rsidR="00A6468B" w:rsidRPr="00A6468B" w:rsidRDefault="00A6468B" w:rsidP="00A6468B">
      <w:pPr>
        <w:spacing w:after="160" w:line="259" w:lineRule="auto"/>
        <w:rPr>
          <w:rFonts w:eastAsiaTheme="minorHAnsi"/>
        </w:rPr>
      </w:pPr>
    </w:p>
    <w:p w14:paraId="14DE822C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Dr. Szilágyi Tibor</w:t>
      </w:r>
    </w:p>
    <w:p w14:paraId="37348F94" w14:textId="77777777" w:rsidR="00A6468B" w:rsidRPr="00A6468B" w:rsidRDefault="00A6468B" w:rsidP="00A6468B">
      <w:pPr>
        <w:tabs>
          <w:tab w:val="center" w:pos="7371"/>
        </w:tabs>
        <w:rPr>
          <w:rFonts w:eastAsiaTheme="minorHAnsi"/>
        </w:rPr>
      </w:pPr>
      <w:r w:rsidRPr="00A6468B">
        <w:rPr>
          <w:rFonts w:eastAsiaTheme="minorHAnsi"/>
        </w:rPr>
        <w:tab/>
        <w:t>polgármester</w:t>
      </w:r>
    </w:p>
    <w:sectPr w:rsidR="00A6468B" w:rsidRPr="00A6468B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60642"/>
    <w:multiLevelType w:val="hybridMultilevel"/>
    <w:tmpl w:val="455649D2"/>
    <w:lvl w:ilvl="0" w:tplc="BCBC0D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61346"/>
    <w:multiLevelType w:val="hybridMultilevel"/>
    <w:tmpl w:val="7A5C908E"/>
    <w:lvl w:ilvl="0" w:tplc="ACA813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63509"/>
    <w:multiLevelType w:val="hybridMultilevel"/>
    <w:tmpl w:val="85FC8230"/>
    <w:lvl w:ilvl="0" w:tplc="6A4682AC">
      <w:start w:val="1"/>
      <w:numFmt w:val="decimal"/>
      <w:lvlText w:val="%1.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2967673">
    <w:abstractNumId w:val="5"/>
  </w:num>
  <w:num w:numId="2" w16cid:durableId="615143629">
    <w:abstractNumId w:val="4"/>
  </w:num>
  <w:num w:numId="3" w16cid:durableId="1401369388">
    <w:abstractNumId w:val="13"/>
  </w:num>
  <w:num w:numId="4" w16cid:durableId="411632647">
    <w:abstractNumId w:val="16"/>
  </w:num>
  <w:num w:numId="5" w16cid:durableId="365450330">
    <w:abstractNumId w:val="8"/>
  </w:num>
  <w:num w:numId="6" w16cid:durableId="1432313014">
    <w:abstractNumId w:val="7"/>
  </w:num>
  <w:num w:numId="7" w16cid:durableId="1492910616">
    <w:abstractNumId w:val="28"/>
  </w:num>
  <w:num w:numId="8" w16cid:durableId="1091438545">
    <w:abstractNumId w:val="23"/>
  </w:num>
  <w:num w:numId="9" w16cid:durableId="277640689">
    <w:abstractNumId w:val="10"/>
  </w:num>
  <w:num w:numId="10" w16cid:durableId="1740009317">
    <w:abstractNumId w:val="26"/>
  </w:num>
  <w:num w:numId="11" w16cid:durableId="2138913033">
    <w:abstractNumId w:val="27"/>
  </w:num>
  <w:num w:numId="12" w16cid:durableId="748230803">
    <w:abstractNumId w:val="22"/>
  </w:num>
  <w:num w:numId="13" w16cid:durableId="1426419796">
    <w:abstractNumId w:val="0"/>
  </w:num>
  <w:num w:numId="14" w16cid:durableId="1061170586">
    <w:abstractNumId w:val="21"/>
  </w:num>
  <w:num w:numId="15" w16cid:durableId="1588224329">
    <w:abstractNumId w:val="34"/>
  </w:num>
  <w:num w:numId="16" w16cid:durableId="792331092">
    <w:abstractNumId w:val="3"/>
  </w:num>
  <w:num w:numId="17" w16cid:durableId="1177228697">
    <w:abstractNumId w:val="37"/>
  </w:num>
  <w:num w:numId="18" w16cid:durableId="1352221702">
    <w:abstractNumId w:val="33"/>
  </w:num>
  <w:num w:numId="19" w16cid:durableId="39987477">
    <w:abstractNumId w:val="14"/>
  </w:num>
  <w:num w:numId="20" w16cid:durableId="458957123">
    <w:abstractNumId w:val="6"/>
  </w:num>
  <w:num w:numId="21" w16cid:durableId="1391264283">
    <w:abstractNumId w:val="35"/>
  </w:num>
  <w:num w:numId="22" w16cid:durableId="1200170991">
    <w:abstractNumId w:val="29"/>
  </w:num>
  <w:num w:numId="23" w16cid:durableId="186724853">
    <w:abstractNumId w:val="20"/>
  </w:num>
  <w:num w:numId="24" w16cid:durableId="90971590">
    <w:abstractNumId w:val="9"/>
  </w:num>
  <w:num w:numId="25" w16cid:durableId="573977724">
    <w:abstractNumId w:val="38"/>
  </w:num>
  <w:num w:numId="26" w16cid:durableId="972101347">
    <w:abstractNumId w:val="25"/>
  </w:num>
  <w:num w:numId="27" w16cid:durableId="1503397803">
    <w:abstractNumId w:val="17"/>
  </w:num>
  <w:num w:numId="28" w16cid:durableId="1577587794">
    <w:abstractNumId w:val="18"/>
  </w:num>
  <w:num w:numId="29" w16cid:durableId="436760072">
    <w:abstractNumId w:val="15"/>
  </w:num>
  <w:num w:numId="30" w16cid:durableId="1097365380">
    <w:abstractNumId w:val="30"/>
  </w:num>
  <w:num w:numId="31" w16cid:durableId="1666277946">
    <w:abstractNumId w:val="11"/>
  </w:num>
  <w:num w:numId="32" w16cid:durableId="1153330061">
    <w:abstractNumId w:val="31"/>
  </w:num>
  <w:num w:numId="33" w16cid:durableId="1342660548">
    <w:abstractNumId w:val="19"/>
  </w:num>
  <w:num w:numId="34" w16cid:durableId="1848011760">
    <w:abstractNumId w:val="12"/>
  </w:num>
  <w:num w:numId="35" w16cid:durableId="1103913086">
    <w:abstractNumId w:val="24"/>
  </w:num>
  <w:num w:numId="36" w16cid:durableId="981344520">
    <w:abstractNumId w:val="32"/>
  </w:num>
  <w:num w:numId="37" w16cid:durableId="506597673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580A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67AD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C3D8D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B2C76"/>
    <w:rsid w:val="002C0BFE"/>
    <w:rsid w:val="002C0CF9"/>
    <w:rsid w:val="002C65ED"/>
    <w:rsid w:val="002C6E12"/>
    <w:rsid w:val="002D173C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67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244B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0B81"/>
    <w:rsid w:val="004A3D63"/>
    <w:rsid w:val="004A58A3"/>
    <w:rsid w:val="004A5996"/>
    <w:rsid w:val="004A7076"/>
    <w:rsid w:val="004B014F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49F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3E8D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0DAC"/>
    <w:rsid w:val="00693A98"/>
    <w:rsid w:val="00694180"/>
    <w:rsid w:val="006944E1"/>
    <w:rsid w:val="00694A02"/>
    <w:rsid w:val="006978ED"/>
    <w:rsid w:val="006A0869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5AE0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0D94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4C40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1176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D59D1"/>
    <w:rsid w:val="008E6D05"/>
    <w:rsid w:val="008F13A7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13E4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1C4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468B"/>
    <w:rsid w:val="00A66441"/>
    <w:rsid w:val="00A66E3C"/>
    <w:rsid w:val="00A67DDF"/>
    <w:rsid w:val="00A71F96"/>
    <w:rsid w:val="00A722F0"/>
    <w:rsid w:val="00A763F7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06D0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289B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7385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60C8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44BFC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26C2C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1FE2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79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29DF"/>
    <w:rsid w:val="00F44839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18C4"/>
    <w:rsid w:val="00F66AC9"/>
    <w:rsid w:val="00F67468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96B61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3D24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zvegtrzsChar">
    <w:name w:val="Szövegtörzs Char"/>
    <w:aliases w:val="normabeh Char,Standard paragraph Char"/>
    <w:link w:val="Szvegtrzs"/>
    <w:locked/>
    <w:rsid w:val="003D244B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3D244B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3D244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295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8</cp:revision>
  <cp:lastPrinted>2022-04-22T07:36:00Z</cp:lastPrinted>
  <dcterms:created xsi:type="dcterms:W3CDTF">2022-04-06T07:55:00Z</dcterms:created>
  <dcterms:modified xsi:type="dcterms:W3CDTF">2022-04-22T07:36:00Z</dcterms:modified>
</cp:coreProperties>
</file>